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811AD9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811AD9" w:rsidTr="00547F6F">
        <w:tc>
          <w:tcPr>
            <w:tcW w:w="10419" w:type="dxa"/>
            <w:shd w:val="clear" w:color="auto" w:fill="auto"/>
          </w:tcPr>
          <w:p w:rsidR="00D71D47" w:rsidRPr="00811AD9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:rsidR="00D71D47" w:rsidRPr="00811AD9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811AD9" w:rsidRDefault="00D71D47">
      <w:pPr>
        <w:rPr>
          <w:rFonts w:ascii="Arial" w:hAnsi="Arial" w:cs="Arial"/>
        </w:rPr>
      </w:pPr>
    </w:p>
    <w:p w:rsidR="00D71D47" w:rsidRPr="00811AD9" w:rsidRDefault="00D71D47">
      <w:pPr>
        <w:rPr>
          <w:rFonts w:ascii="Arial" w:hAnsi="Arial" w:cs="Arial"/>
        </w:rPr>
        <w:sectPr w:rsidR="00D71D47" w:rsidRPr="00811AD9" w:rsidSect="009F0AEC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811AD9" w:rsidTr="00547F6F">
        <w:tc>
          <w:tcPr>
            <w:tcW w:w="9288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811AD9">
              <w:rPr>
                <w:caps/>
              </w:rPr>
              <w:t>MARCH</w:t>
            </w:r>
            <w:r w:rsidR="00D43F36">
              <w:rPr>
                <w:caps/>
              </w:rPr>
              <w:t>É</w:t>
            </w:r>
            <w:r w:rsidRPr="00811AD9">
              <w:rPr>
                <w:caps/>
              </w:rPr>
              <w:t xml:space="preserve">S </w:t>
            </w:r>
            <w:r w:rsidR="00BB7109" w:rsidRPr="00811AD9">
              <w:rPr>
                <w:caps/>
              </w:rPr>
              <w:t>PUBLICS</w:t>
            </w:r>
          </w:p>
          <w:p w:rsidR="00472B25" w:rsidRPr="00811AD9" w:rsidRDefault="0056654C" w:rsidP="00D43F36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D43F36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6E68B1"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DE CHIFFRE D’AFFAIRES</w:t>
            </w:r>
          </w:p>
        </w:tc>
        <w:tc>
          <w:tcPr>
            <w:tcW w:w="1080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811AD9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B8093A" w:rsidRDefault="002D5940" w:rsidP="002D5940">
      <w:pPr>
        <w:suppressAutoHyphens w:val="0"/>
        <w:ind w:left="426"/>
        <w:jc w:val="center"/>
        <w:rPr>
          <w:rFonts w:ascii="Arial" w:hAnsi="Arial" w:cs="Arial"/>
          <w:b/>
          <w:sz w:val="10"/>
          <w:szCs w:val="10"/>
          <w:lang w:eastAsia="fr-FR"/>
        </w:rPr>
      </w:pP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SERVICE DU COMMISSARIAT DES ARMEES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Adresse postale : 11, rue de </w:t>
      </w:r>
      <w:proofErr w:type="spellStart"/>
      <w:r w:rsidRPr="007B5354">
        <w:rPr>
          <w:rFonts w:ascii="Arial" w:hAnsi="Arial" w:cs="Arial"/>
          <w:lang w:eastAsia="fr-FR"/>
        </w:rPr>
        <w:t>Groussay</w:t>
      </w:r>
      <w:proofErr w:type="spellEnd"/>
      <w:r w:rsidRPr="007B5354">
        <w:rPr>
          <w:rFonts w:ascii="Arial" w:hAnsi="Arial" w:cs="Arial"/>
          <w:lang w:eastAsia="fr-FR"/>
        </w:rPr>
        <w:t xml:space="preserve"> – </w:t>
      </w:r>
      <w:r w:rsidR="008B23DD" w:rsidRPr="007B5354">
        <w:rPr>
          <w:rFonts w:ascii="Arial" w:hAnsi="Arial" w:cs="Arial"/>
          <w:lang w:eastAsia="fr-FR"/>
        </w:rPr>
        <w:t>CS 70106</w:t>
      </w:r>
      <w:r w:rsidRPr="007B5354">
        <w:rPr>
          <w:rFonts w:ascii="Arial" w:hAnsi="Arial" w:cs="Arial"/>
          <w:lang w:eastAsia="fr-FR"/>
        </w:rPr>
        <w:t xml:space="preserve"> – 78</w:t>
      </w:r>
      <w:r w:rsidR="001F0289" w:rsidRPr="007B5354">
        <w:rPr>
          <w:rFonts w:ascii="Arial" w:hAnsi="Arial" w:cs="Arial"/>
          <w:lang w:eastAsia="fr-FR"/>
        </w:rPr>
        <w:t>513</w:t>
      </w:r>
      <w:r w:rsidR="00DF3F3C" w:rsidRPr="007B5354">
        <w:rPr>
          <w:rFonts w:ascii="Arial" w:hAnsi="Arial" w:cs="Arial"/>
          <w:lang w:eastAsia="fr-FR"/>
        </w:rPr>
        <w:t xml:space="preserve"> RAMBOUILLET</w:t>
      </w:r>
      <w:r w:rsidR="001F0289" w:rsidRPr="007B5354">
        <w:rPr>
          <w:rFonts w:ascii="Arial" w:hAnsi="Arial" w:cs="Arial"/>
          <w:lang w:eastAsia="fr-FR"/>
        </w:rPr>
        <w:t xml:space="preserve"> CEDEX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Adresse géographique : 11, rue de </w:t>
      </w:r>
      <w:proofErr w:type="spellStart"/>
      <w:r w:rsidRPr="007B5354">
        <w:rPr>
          <w:rFonts w:ascii="Arial" w:hAnsi="Arial" w:cs="Arial"/>
          <w:lang w:eastAsia="fr-FR"/>
        </w:rPr>
        <w:t>Groussay</w:t>
      </w:r>
      <w:proofErr w:type="spellEnd"/>
      <w:r w:rsidRPr="007B5354">
        <w:rPr>
          <w:rFonts w:ascii="Arial" w:hAnsi="Arial" w:cs="Arial"/>
          <w:lang w:eastAsia="fr-FR"/>
        </w:rPr>
        <w:t xml:space="preserve"> – 78120 RAMBOUILLET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Courriel : </w:t>
      </w:r>
      <w:r w:rsidR="00E46CB1" w:rsidRPr="007B5354">
        <w:rPr>
          <w:rFonts w:ascii="Arial" w:hAnsi="Arial" w:cs="Arial"/>
        </w:rPr>
        <w:t xml:space="preserve">: </w:t>
      </w:r>
      <w:hyperlink r:id="rId11" w:history="1">
        <w:r w:rsidR="00E46CB1" w:rsidRPr="007B5354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B5354" w:rsidRDefault="002D5940" w:rsidP="007B5354">
      <w:pPr>
        <w:spacing w:line="276" w:lineRule="auto"/>
        <w:ind w:left="284"/>
        <w:rPr>
          <w:rFonts w:ascii="Arial" w:hAnsi="Arial" w:cs="Arial"/>
          <w:b/>
          <w:bCs/>
        </w:rPr>
      </w:pPr>
      <w:r w:rsidRPr="007B5354">
        <w:rPr>
          <w:rFonts w:ascii="Arial" w:hAnsi="Arial" w:cs="Arial"/>
          <w:lang w:eastAsia="fr-FR"/>
        </w:rPr>
        <w:t xml:space="preserve">Site : </w:t>
      </w:r>
      <w:hyperlink r:id="rId13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811AD9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B8093A" w:rsidRDefault="002D5940">
      <w:pPr>
        <w:rPr>
          <w:rFonts w:ascii="Arial" w:hAnsi="Arial" w:cs="Arial"/>
          <w:b/>
          <w:bCs/>
          <w:sz w:val="10"/>
          <w:szCs w:val="10"/>
        </w:rPr>
      </w:pPr>
    </w:p>
    <w:p w:rsidR="00A32EF7" w:rsidRPr="00811AD9" w:rsidRDefault="00B8093A" w:rsidP="00A32EF7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ind w:left="284" w:right="254"/>
        <w:jc w:val="center"/>
        <w:rPr>
          <w:rFonts w:ascii="Arial" w:hAnsi="Arial" w:cs="Arial"/>
          <w:b/>
          <w:color w:val="FF0000"/>
          <w:sz w:val="24"/>
        </w:rPr>
      </w:pPr>
      <w:r w:rsidRPr="00FE7B60">
        <w:rPr>
          <w:rFonts w:ascii="Arial" w:hAnsi="Arial" w:cs="Arial"/>
          <w:b/>
          <w:sz w:val="24"/>
          <w:lang w:eastAsia="fr-FR"/>
        </w:rPr>
        <w:t xml:space="preserve">FABRICATION DE CHEMISES TACTIQUES </w:t>
      </w:r>
      <w:r w:rsidR="005A54B1" w:rsidRPr="005A54B1">
        <w:rPr>
          <w:rFonts w:ascii="Arial" w:hAnsi="Arial" w:cs="Arial"/>
          <w:b/>
          <w:sz w:val="24"/>
          <w:lang w:eastAsia="fr-FR"/>
        </w:rPr>
        <w:t>GILET PARE-BALLES</w:t>
      </w:r>
    </w:p>
    <w:p w:rsidR="005C0FFD" w:rsidRPr="00B8093A" w:rsidRDefault="005C0FFD">
      <w:pPr>
        <w:jc w:val="both"/>
        <w:rPr>
          <w:rFonts w:ascii="Arial" w:hAnsi="Arial" w:cs="Arial"/>
          <w:bCs/>
          <w:sz w:val="10"/>
          <w:szCs w:val="10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811AD9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811AD9" w:rsidRDefault="00DB2DDC" w:rsidP="003F2889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3F2889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811AD9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811AD9">
        <w:rPr>
          <w:i w:val="0"/>
          <w:sz w:val="20"/>
          <w:szCs w:val="20"/>
        </w:rPr>
        <w:t>s</w:t>
      </w:r>
      <w:r w:rsidR="00472B25" w:rsidRPr="00811AD9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811AD9">
        <w:rPr>
          <w:i w:val="0"/>
          <w:sz w:val="20"/>
          <w:szCs w:val="20"/>
        </w:rPr>
        <w:t xml:space="preserve">, à défaut, </w:t>
      </w:r>
      <w:r w:rsidR="001D25B2" w:rsidRPr="00811AD9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811AD9">
        <w:rPr>
          <w:sz w:val="20"/>
          <w:szCs w:val="20"/>
        </w:rPr>
        <w:t xml:space="preserve"> </w:t>
      </w:r>
      <w:r w:rsidR="001D25B2" w:rsidRPr="00811AD9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811AD9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811AD9">
        <w:rPr>
          <w:i w:val="0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811AD9" w:rsidTr="00AD2232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</w:p>
        </w:tc>
      </w:tr>
      <w:tr w:rsidR="002D5940" w:rsidRPr="00811AD9" w:rsidTr="00AD2232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811AD9" w:rsidRDefault="002D5940" w:rsidP="003F2889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811AD9" w:rsidTr="00AD2232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811AD9" w:rsidRDefault="00781159" w:rsidP="003F2889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233003" w:rsidRPr="00811AD9" w:rsidRDefault="00233003" w:rsidP="003F2889">
      <w:pPr>
        <w:keepNext/>
        <w:numPr>
          <w:ilvl w:val="0"/>
          <w:numId w:val="1"/>
        </w:numPr>
        <w:spacing w:after="120" w:line="276" w:lineRule="auto"/>
        <w:ind w:left="432" w:hanging="432"/>
        <w:outlineLvl w:val="0"/>
        <w:rPr>
          <w:rFonts w:ascii="Arial" w:hAnsi="Arial" w:cs="Arial"/>
        </w:rPr>
      </w:pPr>
      <w:r w:rsidRPr="00811AD9">
        <w:rPr>
          <w:rFonts w:ascii="Arial" w:hAnsi="Arial" w:cs="Arial"/>
        </w:rPr>
        <w:t>La candidature est présentée :</w:t>
      </w:r>
    </w:p>
    <w:p w:rsidR="00233003" w:rsidRPr="00811AD9" w:rsidRDefault="00233003" w:rsidP="003F2889">
      <w:pPr>
        <w:numPr>
          <w:ilvl w:val="0"/>
          <w:numId w:val="1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</w:rPr>
        <w:tab/>
        <w:t>Pour le ou les lots de la procédure de passation du marché public indiqués ci-dessous :</w:t>
      </w:r>
    </w:p>
    <w:p w:rsidR="00233003" w:rsidRPr="00811AD9" w:rsidRDefault="00233003" w:rsidP="003F2889">
      <w:pPr>
        <w:numPr>
          <w:ilvl w:val="0"/>
          <w:numId w:val="1"/>
        </w:numPr>
        <w:tabs>
          <w:tab w:val="clear" w:pos="0"/>
          <w:tab w:val="num" w:pos="1134"/>
        </w:tabs>
        <w:spacing w:after="120" w:line="276" w:lineRule="auto"/>
        <w:ind w:left="1134" w:hanging="432"/>
        <w:jc w:val="both"/>
        <w:rPr>
          <w:rFonts w:ascii="Arial" w:hAnsi="Arial" w:cs="Arial"/>
          <w:sz w:val="16"/>
          <w:szCs w:val="16"/>
        </w:rPr>
      </w:pPr>
      <w:r w:rsidRPr="00811AD9">
        <w:rPr>
          <w:rFonts w:ascii="Arial" w:hAnsi="Arial" w:cs="Arial"/>
          <w:i/>
          <w:iCs/>
          <w:sz w:val="16"/>
          <w:szCs w:val="16"/>
        </w:rPr>
        <w:t>(Réponse à un ou plusieurs lots de la consultation)</w:t>
      </w:r>
      <w:r w:rsidRPr="00811AD9">
        <w:rPr>
          <w:rFonts w:ascii="Arial" w:hAnsi="Arial" w:cs="Arial"/>
          <w:sz w:val="16"/>
          <w:szCs w:val="16"/>
        </w:rPr>
        <w:t> </w:t>
      </w:r>
    </w:p>
    <w:p w:rsidR="00233003" w:rsidRPr="00811AD9" w:rsidRDefault="00233003" w:rsidP="00B8093A">
      <w:pPr>
        <w:suppressAutoHyphens w:val="0"/>
        <w:spacing w:after="240" w:line="276" w:lineRule="auto"/>
        <w:ind w:left="2211" w:hanging="1077"/>
        <w:contextualSpacing/>
        <w:jc w:val="both"/>
        <w:rPr>
          <w:rFonts w:ascii="Arial" w:hAnsi="Arial" w:cs="Arial"/>
          <w:lang w:eastAsia="fr-FR"/>
        </w:rPr>
      </w:pPr>
      <w:r w:rsidRPr="00811AD9">
        <w:rPr>
          <w:rFonts w:ascii="Arial" w:hAnsi="Arial" w:cs="Arial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  <w:lang w:eastAsia="fr-FR"/>
        </w:rPr>
        <w:instrText xml:space="preserve"> FORMCHECKBOX </w:instrText>
      </w:r>
      <w:r w:rsidR="00BC4211">
        <w:rPr>
          <w:rFonts w:ascii="Arial" w:hAnsi="Arial" w:cs="Arial"/>
          <w:lang w:eastAsia="fr-FR"/>
        </w:rPr>
      </w:r>
      <w:r w:rsidR="00BC4211">
        <w:rPr>
          <w:rFonts w:ascii="Arial" w:hAnsi="Arial" w:cs="Arial"/>
          <w:lang w:eastAsia="fr-FR"/>
        </w:rPr>
        <w:fldChar w:fldCharType="separate"/>
      </w:r>
      <w:r w:rsidRPr="00811AD9">
        <w:rPr>
          <w:rFonts w:ascii="Arial" w:hAnsi="Arial" w:cs="Arial"/>
          <w:lang w:eastAsia="fr-FR"/>
        </w:rPr>
        <w:fldChar w:fldCharType="end"/>
      </w:r>
      <w:r w:rsidRPr="00811AD9">
        <w:rPr>
          <w:rFonts w:ascii="Arial" w:hAnsi="Arial" w:cs="Arial"/>
          <w:lang w:eastAsia="fr-FR"/>
        </w:rPr>
        <w:t xml:space="preserve"> Lot 1 : </w:t>
      </w:r>
      <w:r w:rsidR="00B8093A" w:rsidRPr="00FE7B60">
        <w:rPr>
          <w:rFonts w:ascii="Arial" w:hAnsi="Arial" w:cs="Arial"/>
          <w:lang w:eastAsia="fr-FR"/>
        </w:rPr>
        <w:t>FABRICA</w:t>
      </w:r>
      <w:r w:rsidR="00B8093A">
        <w:rPr>
          <w:rFonts w:ascii="Arial" w:hAnsi="Arial" w:cs="Arial"/>
          <w:lang w:eastAsia="fr-FR"/>
        </w:rPr>
        <w:t xml:space="preserve">TION DE CHEMISES TACTIQUES </w:t>
      </w:r>
      <w:r w:rsidR="00C9519C">
        <w:rPr>
          <w:rFonts w:ascii="Arial" w:hAnsi="Arial" w:cs="Arial"/>
          <w:lang w:eastAsia="fr-FR"/>
        </w:rPr>
        <w:t>GPB</w:t>
      </w:r>
      <w:r w:rsidR="00C9519C">
        <w:rPr>
          <w:rStyle w:val="Appelnotedebasdep"/>
          <w:rFonts w:ascii="Arial" w:hAnsi="Arial" w:cs="Arial"/>
          <w:lang w:eastAsia="fr-FR"/>
        </w:rPr>
        <w:footnoteReference w:id="1"/>
      </w:r>
      <w:r w:rsidR="00B8093A">
        <w:rPr>
          <w:rFonts w:ascii="Arial" w:hAnsi="Arial" w:cs="Arial"/>
          <w:lang w:eastAsia="fr-FR"/>
        </w:rPr>
        <w:t xml:space="preserve"> - </w:t>
      </w:r>
      <w:r w:rsidR="00B8093A" w:rsidRPr="00FE7B60">
        <w:rPr>
          <w:rFonts w:ascii="Arial" w:hAnsi="Arial" w:cs="Arial"/>
          <w:lang w:eastAsia="fr-FR"/>
        </w:rPr>
        <w:t>FABRICATION DES ARTICLES OUVERTE AUX PAYS TIERS UE</w:t>
      </w:r>
      <w:r w:rsidR="00B8093A">
        <w:rPr>
          <w:rStyle w:val="Appelnotedebasdep"/>
          <w:rFonts w:ascii="Arial" w:hAnsi="Arial" w:cs="Arial"/>
          <w:lang w:eastAsia="fr-FR"/>
        </w:rPr>
        <w:footnoteReference w:id="2"/>
      </w:r>
      <w:r w:rsidR="00B8093A" w:rsidRPr="00FE7B60">
        <w:rPr>
          <w:rFonts w:ascii="Arial" w:hAnsi="Arial" w:cs="Arial"/>
          <w:lang w:eastAsia="fr-FR"/>
        </w:rPr>
        <w:t>/EEE</w:t>
      </w:r>
      <w:r w:rsidR="00B8093A">
        <w:rPr>
          <w:rStyle w:val="Appelnotedebasdep"/>
          <w:rFonts w:ascii="Arial" w:hAnsi="Arial" w:cs="Arial"/>
          <w:lang w:eastAsia="fr-FR"/>
        </w:rPr>
        <w:footnoteReference w:id="3"/>
      </w:r>
    </w:p>
    <w:p w:rsidR="00233003" w:rsidRPr="00811AD9" w:rsidRDefault="00233003" w:rsidP="00B8093A">
      <w:pPr>
        <w:suppressAutoHyphens w:val="0"/>
        <w:spacing w:after="240" w:line="276" w:lineRule="auto"/>
        <w:ind w:left="1985" w:hanging="851"/>
        <w:contextualSpacing/>
        <w:jc w:val="both"/>
        <w:rPr>
          <w:rFonts w:ascii="Arial" w:hAnsi="Arial" w:cs="Arial"/>
          <w:lang w:eastAsia="fr-FR"/>
        </w:rPr>
      </w:pPr>
      <w:r w:rsidRPr="00811AD9">
        <w:rPr>
          <w:rFonts w:ascii="Arial" w:hAnsi="Arial" w:cs="Arial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  <w:lang w:eastAsia="fr-FR"/>
        </w:rPr>
        <w:instrText xml:space="preserve"> FORMCHECKBOX </w:instrText>
      </w:r>
      <w:r w:rsidR="00BC4211">
        <w:rPr>
          <w:rFonts w:ascii="Arial" w:hAnsi="Arial" w:cs="Arial"/>
          <w:lang w:eastAsia="fr-FR"/>
        </w:rPr>
      </w:r>
      <w:r w:rsidR="00BC4211">
        <w:rPr>
          <w:rFonts w:ascii="Arial" w:hAnsi="Arial" w:cs="Arial"/>
          <w:lang w:eastAsia="fr-FR"/>
        </w:rPr>
        <w:fldChar w:fldCharType="separate"/>
      </w:r>
      <w:r w:rsidRPr="00811AD9">
        <w:rPr>
          <w:rFonts w:ascii="Arial" w:hAnsi="Arial" w:cs="Arial"/>
          <w:lang w:eastAsia="fr-FR"/>
        </w:rPr>
        <w:fldChar w:fldCharType="end"/>
      </w:r>
      <w:r w:rsidRPr="00811AD9">
        <w:rPr>
          <w:rFonts w:ascii="Arial" w:hAnsi="Arial" w:cs="Arial"/>
          <w:lang w:eastAsia="fr-FR"/>
        </w:rPr>
        <w:t xml:space="preserve"> Lot 2 : </w:t>
      </w:r>
      <w:r w:rsidR="00B8093A" w:rsidRPr="00FE7B60">
        <w:rPr>
          <w:rFonts w:ascii="Arial" w:hAnsi="Arial" w:cs="Arial"/>
          <w:lang w:eastAsia="fr-FR"/>
        </w:rPr>
        <w:t>FABRICATION DE CHEMISES TACTIQUES GPB - FABRICATION DES ARTICLES LIMIT</w:t>
      </w:r>
      <w:r w:rsidR="00B8093A">
        <w:rPr>
          <w:rFonts w:ascii="Arial" w:hAnsi="Arial" w:cs="Arial"/>
          <w:lang w:eastAsia="fr-FR"/>
        </w:rPr>
        <w:t>É</w:t>
      </w:r>
      <w:r w:rsidR="00B8093A" w:rsidRPr="00FE7B60">
        <w:rPr>
          <w:rFonts w:ascii="Arial" w:hAnsi="Arial" w:cs="Arial"/>
          <w:lang w:eastAsia="fr-FR"/>
        </w:rPr>
        <w:t>E UE/EEE</w:t>
      </w:r>
    </w:p>
    <w:p w:rsidR="00233003" w:rsidRPr="00811AD9" w:rsidRDefault="00233003" w:rsidP="003F2889">
      <w:pPr>
        <w:numPr>
          <w:ilvl w:val="0"/>
          <w:numId w:val="1"/>
        </w:numPr>
        <w:spacing w:line="276" w:lineRule="auto"/>
        <w:ind w:left="432" w:firstLine="135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</w:rPr>
        <w:t xml:space="preserve">       Pour tous les lots de la procédure de passation du marché public</w:t>
      </w:r>
    </w:p>
    <w:p w:rsidR="00233003" w:rsidRPr="00811AD9" w:rsidRDefault="00233003" w:rsidP="003F2889">
      <w:pPr>
        <w:numPr>
          <w:ilvl w:val="0"/>
          <w:numId w:val="1"/>
        </w:numPr>
        <w:tabs>
          <w:tab w:val="clear" w:pos="0"/>
          <w:tab w:val="num" w:pos="1134"/>
        </w:tabs>
        <w:spacing w:line="276" w:lineRule="auto"/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  <w:r w:rsidRPr="00811AD9">
        <w:rPr>
          <w:rFonts w:ascii="Arial" w:hAnsi="Arial" w:cs="Arial"/>
          <w:i/>
          <w:iCs/>
          <w:sz w:val="16"/>
          <w:szCs w:val="16"/>
        </w:rPr>
        <w:t xml:space="preserve">(Réponse à l’ensemble des lots de la consultation)  </w:t>
      </w:r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  <w:r w:rsidRPr="00811AD9">
        <w:rPr>
          <w:rFonts w:ascii="Arial" w:hAnsi="Arial" w:cs="Arial"/>
          <w:b/>
          <w:bCs/>
          <w:sz w:val="16"/>
          <w:szCs w:val="16"/>
        </w:rPr>
        <w:br w:type="page"/>
      </w:r>
      <w:r w:rsidRPr="003F2889">
        <w:rPr>
          <w:rFonts w:ascii="Wingdings" w:eastAsia="Wingdings" w:hAnsi="Wingdings" w:cs="Arial"/>
          <w:b/>
          <w:color w:val="548DD4"/>
          <w:spacing w:val="-10"/>
        </w:rPr>
        <w:lastRenderedPageBreak/>
        <w:t></w:t>
      </w:r>
      <w:r w:rsidRPr="003F2889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811AD9">
        <w:rPr>
          <w:rFonts w:ascii="Arial" w:hAnsi="Arial" w:cs="Arial"/>
        </w:rPr>
        <w:t>Au titre de la présente consultation, je suis :</w:t>
      </w:r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Candidat</w:t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Mandataire</w:t>
      </w: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233003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="009D3406">
        <w:rPr>
          <w:rFonts w:ascii="Arial" w:hAnsi="Arial" w:cs="Arial"/>
        </w:rPr>
        <w:t>Cotraitant</w:t>
      </w:r>
      <w:r w:rsidR="009D3406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 xml:space="preserve">Sous-traitant </w:t>
      </w:r>
    </w:p>
    <w:p w:rsidR="00AD2232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D2232" w:rsidRDefault="00AD2232" w:rsidP="00AD2232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BC4211">
        <w:rPr>
          <w:rFonts w:ascii="Arial" w:hAnsi="Arial" w:cs="Arial"/>
        </w:rPr>
      </w:r>
      <w:r w:rsidR="00BC421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AD2232" w:rsidRPr="00811AD9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71859" w:rsidRPr="00811AD9" w:rsidRDefault="00A71859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71859" w:rsidRPr="00811AD9" w:rsidRDefault="00A71859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811AD9" w:rsidTr="00547F6F">
        <w:tc>
          <w:tcPr>
            <w:tcW w:w="10344" w:type="dxa"/>
            <w:shd w:val="clear" w:color="auto" w:fill="BDD6EE"/>
          </w:tcPr>
          <w:p w:rsidR="00261FC1" w:rsidRPr="00811AD9" w:rsidRDefault="00781159" w:rsidP="00D1158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1A1D05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D11588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CLARATION </w:t>
            </w:r>
            <w:r w:rsidR="006E68B1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CHIFFRE D’AFFAIRE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21AD8" w:rsidRPr="00811AD9" w:rsidRDefault="00D21AD8" w:rsidP="003F2889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0F2418" w:rsidRPr="00081BEA" w:rsidRDefault="000F2418" w:rsidP="00D43F36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081BEA">
              <w:rPr>
                <w:rFonts w:ascii="Arial" w:hAnsi="Arial" w:cs="Arial"/>
                <w:b/>
              </w:rPr>
              <w:t>DERNIERS EXERCICES DISPONIBLES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Années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B8093A" w:rsidRDefault="00B8093A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8093A">
              <w:rPr>
                <w:rFonts w:ascii="Arial" w:hAnsi="Arial" w:cs="Arial"/>
              </w:rPr>
              <w:t>2023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B8093A" w:rsidRDefault="00B8093A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8093A">
              <w:rPr>
                <w:rFonts w:ascii="Arial" w:hAnsi="Arial" w:cs="Arial"/>
              </w:rPr>
              <w:t>2024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B8093A" w:rsidRDefault="00B8093A" w:rsidP="003F288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8093A">
              <w:rPr>
                <w:rFonts w:ascii="Arial" w:hAnsi="Arial" w:cs="Arial"/>
              </w:rPr>
              <w:t>2025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CA</w:t>
            </w:r>
            <w:r w:rsidR="00B8093A">
              <w:rPr>
                <w:rStyle w:val="Appelnotedebasdep"/>
                <w:rFonts w:ascii="Arial" w:hAnsi="Arial" w:cs="Arial"/>
              </w:rPr>
              <w:footnoteReference w:id="4"/>
            </w:r>
            <w:r w:rsidRPr="00081BEA">
              <w:rPr>
                <w:rFonts w:ascii="Arial" w:hAnsi="Arial" w:cs="Arial"/>
              </w:rPr>
              <w:t xml:space="preserve"> GLOBAL en €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 xml:space="preserve">Part du CA concernant les fournitures objet de la présente consultation 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</w:tr>
    </w:tbl>
    <w:p w:rsidR="00472B25" w:rsidRPr="00811AD9" w:rsidRDefault="00472B25" w:rsidP="003F2889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811AD9" w:rsidRDefault="00472B25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811AD9" w:rsidRDefault="00646B4F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……./…………./……</w:t>
      </w:r>
    </w:p>
    <w:sectPr w:rsidR="00646B4F" w:rsidRPr="00811AD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E03" w:rsidRDefault="00F62E03">
      <w:r>
        <w:separator/>
      </w:r>
    </w:p>
  </w:endnote>
  <w:endnote w:type="continuationSeparator" w:id="0">
    <w:p w:rsidR="00F62E03" w:rsidRDefault="00F6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A9514B" w:rsidRPr="00081BEA" w:rsidTr="003F0B5D">
      <w:trPr>
        <w:trHeight w:val="325"/>
        <w:tblHeader/>
      </w:trPr>
      <w:tc>
        <w:tcPr>
          <w:tcW w:w="5011" w:type="dxa"/>
          <w:shd w:val="clear" w:color="auto" w:fill="BDD6EE"/>
        </w:tcPr>
        <w:p w:rsidR="00A9514B" w:rsidRPr="00081BEA" w:rsidRDefault="00A9514B" w:rsidP="001348A5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081BEA">
            <w:rPr>
              <w:rFonts w:ascii="Arial" w:hAnsi="Arial" w:cs="Arial"/>
              <w:b/>
              <w:iCs/>
            </w:rPr>
            <w:t>Déclaration de chiffres d’affaires</w:t>
          </w:r>
        </w:p>
      </w:tc>
      <w:tc>
        <w:tcPr>
          <w:tcW w:w="3267" w:type="dxa"/>
          <w:shd w:val="clear" w:color="auto" w:fill="BDD6EE"/>
        </w:tcPr>
        <w:p w:rsidR="00A9514B" w:rsidRPr="00081BEA" w:rsidRDefault="00B8093A" w:rsidP="00A9514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081BEA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BC421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081BEA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BC421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9F0AEC" w:rsidRPr="00081BEA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081BEA">
            <w:rPr>
              <w:rFonts w:ascii="Arial" w:hAnsi="Arial" w:cs="Arial"/>
              <w:b/>
              <w:iCs/>
            </w:rPr>
            <w:t>Déclaration de chiffres d’affaires</w:t>
          </w:r>
        </w:p>
      </w:tc>
      <w:tc>
        <w:tcPr>
          <w:tcW w:w="3267" w:type="dxa"/>
          <w:shd w:val="clear" w:color="auto" w:fill="BDD6EE"/>
        </w:tcPr>
        <w:p w:rsidR="009F0AEC" w:rsidRPr="00081BEA" w:rsidRDefault="00B8093A" w:rsidP="009F0AEC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FE7B60">
            <w:rPr>
              <w:rFonts w:ascii="Arial" w:hAnsi="Arial" w:cs="Arial"/>
              <w:b/>
              <w:bCs/>
            </w:rPr>
            <w:t>DAF_2025_001635</w:t>
          </w:r>
        </w:p>
      </w:tc>
      <w:tc>
        <w:tcPr>
          <w:tcW w:w="949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081BEA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BC4211">
            <w:rPr>
              <w:rStyle w:val="Numrodepage"/>
              <w:rFonts w:ascii="Arial" w:hAnsi="Arial" w:cs="Arial"/>
              <w:b/>
              <w:noProof/>
            </w:rPr>
            <w:t>1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081BEA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9F0AEC" w:rsidRPr="00081BEA" w:rsidRDefault="009F0AEC" w:rsidP="009F0AEC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BC4211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9F0AEC" w:rsidRDefault="009F0A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E03" w:rsidRDefault="00F62E03">
      <w:r>
        <w:separator/>
      </w:r>
    </w:p>
  </w:footnote>
  <w:footnote w:type="continuationSeparator" w:id="0">
    <w:p w:rsidR="00F62E03" w:rsidRDefault="00F62E03">
      <w:r>
        <w:continuationSeparator/>
      </w:r>
    </w:p>
  </w:footnote>
  <w:footnote w:id="1">
    <w:p w:rsidR="00C9519C" w:rsidRPr="00C9519C" w:rsidRDefault="00C9519C" w:rsidP="00C9519C">
      <w:pPr>
        <w:pStyle w:val="Notedebasdepage"/>
        <w:rPr>
          <w:rFonts w:ascii="Arial" w:hAnsi="Arial" w:cs="Arial"/>
          <w:sz w:val="16"/>
          <w:szCs w:val="16"/>
        </w:rPr>
      </w:pPr>
      <w:r w:rsidRPr="00C9519C">
        <w:rPr>
          <w:rStyle w:val="Appelnotedebasdep"/>
          <w:rFonts w:ascii="Arial" w:hAnsi="Arial" w:cs="Arial"/>
          <w:sz w:val="16"/>
          <w:szCs w:val="16"/>
        </w:rPr>
        <w:footnoteRef/>
      </w:r>
      <w:r w:rsidRPr="00C9519C">
        <w:rPr>
          <w:rFonts w:ascii="Arial" w:hAnsi="Arial" w:cs="Arial"/>
          <w:sz w:val="16"/>
          <w:szCs w:val="16"/>
        </w:rPr>
        <w:t xml:space="preserve"> Gilet pare-balles</w:t>
      </w:r>
    </w:p>
  </w:footnote>
  <w:footnote w:id="2">
    <w:p w:rsidR="00B8093A" w:rsidRPr="00C9519C" w:rsidRDefault="00B8093A" w:rsidP="00B8093A">
      <w:pPr>
        <w:pStyle w:val="Notedebasdepage"/>
        <w:rPr>
          <w:rFonts w:ascii="Arial" w:hAnsi="Arial" w:cs="Arial"/>
          <w:sz w:val="16"/>
          <w:szCs w:val="16"/>
        </w:rPr>
      </w:pPr>
      <w:r w:rsidRPr="00C9519C">
        <w:rPr>
          <w:rStyle w:val="Appelnotedebasdep"/>
          <w:rFonts w:ascii="Arial" w:hAnsi="Arial" w:cs="Arial"/>
          <w:sz w:val="16"/>
          <w:szCs w:val="16"/>
        </w:rPr>
        <w:footnoteRef/>
      </w:r>
      <w:r w:rsidRPr="00C9519C">
        <w:rPr>
          <w:rFonts w:ascii="Arial" w:hAnsi="Arial" w:cs="Arial"/>
          <w:sz w:val="16"/>
          <w:szCs w:val="16"/>
        </w:rPr>
        <w:t xml:space="preserve"> Union Européenne</w:t>
      </w:r>
    </w:p>
  </w:footnote>
  <w:footnote w:id="3">
    <w:p w:rsidR="00B8093A" w:rsidRDefault="00B8093A" w:rsidP="00B8093A">
      <w:pPr>
        <w:pStyle w:val="Notedebasdepage"/>
      </w:pPr>
      <w:r w:rsidRPr="00C9519C">
        <w:rPr>
          <w:rStyle w:val="Appelnotedebasdep"/>
          <w:rFonts w:ascii="Arial" w:hAnsi="Arial" w:cs="Arial"/>
          <w:sz w:val="16"/>
          <w:szCs w:val="16"/>
        </w:rPr>
        <w:footnoteRef/>
      </w:r>
      <w:r w:rsidRPr="00C9519C">
        <w:rPr>
          <w:rFonts w:ascii="Arial" w:hAnsi="Arial" w:cs="Arial"/>
          <w:sz w:val="16"/>
          <w:szCs w:val="16"/>
        </w:rPr>
        <w:t xml:space="preserve"> Espace Économique Européen</w:t>
      </w:r>
    </w:p>
  </w:footnote>
  <w:footnote w:id="4">
    <w:p w:rsidR="00B8093A" w:rsidRPr="00B8093A" w:rsidRDefault="00B8093A">
      <w:pPr>
        <w:pStyle w:val="Notedebasdepage"/>
        <w:rPr>
          <w:rFonts w:ascii="Arial" w:hAnsi="Arial" w:cs="Arial"/>
        </w:rPr>
      </w:pPr>
      <w:r w:rsidRPr="00B8093A">
        <w:rPr>
          <w:rStyle w:val="Appelnotedebasdep"/>
          <w:rFonts w:ascii="Arial" w:hAnsi="Arial" w:cs="Arial"/>
        </w:rPr>
        <w:footnoteRef/>
      </w:r>
      <w:r w:rsidRPr="00B8093A">
        <w:rPr>
          <w:rFonts w:ascii="Arial" w:hAnsi="Arial" w:cs="Arial"/>
        </w:rPr>
        <w:t xml:space="preserve"> </w:t>
      </w:r>
      <w:r w:rsidRPr="00B8093A">
        <w:rPr>
          <w:rFonts w:ascii="Arial" w:hAnsi="Arial" w:cs="Arial"/>
          <w:sz w:val="16"/>
          <w:szCs w:val="16"/>
        </w:rPr>
        <w:t>Chiffre d’affaire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3B490CB" wp14:editId="51239A4E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9F0AEC" w:rsidRPr="00F95A6F" w:rsidRDefault="009F0AEC" w:rsidP="009F0AE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F95A6F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9F0AEC" w:rsidRDefault="009F0A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77559"/>
    <w:rsid w:val="00081BEA"/>
    <w:rsid w:val="000861E7"/>
    <w:rsid w:val="00092585"/>
    <w:rsid w:val="000C1BA6"/>
    <w:rsid w:val="000D4E2E"/>
    <w:rsid w:val="000E0AA4"/>
    <w:rsid w:val="000E0EFF"/>
    <w:rsid w:val="000E3A79"/>
    <w:rsid w:val="000E7AB3"/>
    <w:rsid w:val="000F2418"/>
    <w:rsid w:val="000F3F78"/>
    <w:rsid w:val="00116586"/>
    <w:rsid w:val="0013398C"/>
    <w:rsid w:val="001348A5"/>
    <w:rsid w:val="001362E3"/>
    <w:rsid w:val="00137738"/>
    <w:rsid w:val="001535C7"/>
    <w:rsid w:val="00153BC3"/>
    <w:rsid w:val="00171BF1"/>
    <w:rsid w:val="001733E6"/>
    <w:rsid w:val="00191902"/>
    <w:rsid w:val="001A1D05"/>
    <w:rsid w:val="001A5A4C"/>
    <w:rsid w:val="001C1FEF"/>
    <w:rsid w:val="001D25B2"/>
    <w:rsid w:val="001D58F2"/>
    <w:rsid w:val="001E05E7"/>
    <w:rsid w:val="001E68EF"/>
    <w:rsid w:val="001F0289"/>
    <w:rsid w:val="001F35D5"/>
    <w:rsid w:val="002228BD"/>
    <w:rsid w:val="00224E9C"/>
    <w:rsid w:val="00233003"/>
    <w:rsid w:val="0025478A"/>
    <w:rsid w:val="00261FC1"/>
    <w:rsid w:val="002871EE"/>
    <w:rsid w:val="002A37D3"/>
    <w:rsid w:val="002B54BB"/>
    <w:rsid w:val="002C1767"/>
    <w:rsid w:val="002D13A0"/>
    <w:rsid w:val="002D5940"/>
    <w:rsid w:val="002E514B"/>
    <w:rsid w:val="002F1469"/>
    <w:rsid w:val="003024CC"/>
    <w:rsid w:val="00310F9B"/>
    <w:rsid w:val="00312505"/>
    <w:rsid w:val="00331DDB"/>
    <w:rsid w:val="00340F85"/>
    <w:rsid w:val="003C025D"/>
    <w:rsid w:val="003C42F3"/>
    <w:rsid w:val="003C4A1B"/>
    <w:rsid w:val="003D7667"/>
    <w:rsid w:val="003F0B5D"/>
    <w:rsid w:val="003F2889"/>
    <w:rsid w:val="003F2B90"/>
    <w:rsid w:val="003F6BF6"/>
    <w:rsid w:val="00411396"/>
    <w:rsid w:val="004223F2"/>
    <w:rsid w:val="00425B7A"/>
    <w:rsid w:val="00427375"/>
    <w:rsid w:val="00453F02"/>
    <w:rsid w:val="00455732"/>
    <w:rsid w:val="0046276A"/>
    <w:rsid w:val="00471F18"/>
    <w:rsid w:val="00472B25"/>
    <w:rsid w:val="00483E5B"/>
    <w:rsid w:val="00492BA0"/>
    <w:rsid w:val="004A6D4B"/>
    <w:rsid w:val="004A7F71"/>
    <w:rsid w:val="004C221B"/>
    <w:rsid w:val="004E403E"/>
    <w:rsid w:val="005036C5"/>
    <w:rsid w:val="005060E9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A54B1"/>
    <w:rsid w:val="005B4D8D"/>
    <w:rsid w:val="005C0FFD"/>
    <w:rsid w:val="005C1041"/>
    <w:rsid w:val="005C6314"/>
    <w:rsid w:val="005C765E"/>
    <w:rsid w:val="005D3750"/>
    <w:rsid w:val="005E7703"/>
    <w:rsid w:val="005F28EB"/>
    <w:rsid w:val="005F4173"/>
    <w:rsid w:val="005F5ED9"/>
    <w:rsid w:val="006007D0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E68B1"/>
    <w:rsid w:val="006F6740"/>
    <w:rsid w:val="007076CC"/>
    <w:rsid w:val="00717070"/>
    <w:rsid w:val="007314F1"/>
    <w:rsid w:val="00741ECB"/>
    <w:rsid w:val="00755416"/>
    <w:rsid w:val="00764264"/>
    <w:rsid w:val="00771F46"/>
    <w:rsid w:val="00773B5A"/>
    <w:rsid w:val="00781159"/>
    <w:rsid w:val="00787E55"/>
    <w:rsid w:val="007927BE"/>
    <w:rsid w:val="007A7713"/>
    <w:rsid w:val="007B4FB2"/>
    <w:rsid w:val="007B5354"/>
    <w:rsid w:val="007C0A0D"/>
    <w:rsid w:val="00801F7D"/>
    <w:rsid w:val="00811AD9"/>
    <w:rsid w:val="00815797"/>
    <w:rsid w:val="00826CBB"/>
    <w:rsid w:val="00827FD0"/>
    <w:rsid w:val="00833F59"/>
    <w:rsid w:val="00835BA2"/>
    <w:rsid w:val="00851373"/>
    <w:rsid w:val="0085539A"/>
    <w:rsid w:val="00866311"/>
    <w:rsid w:val="00872C42"/>
    <w:rsid w:val="00887F8C"/>
    <w:rsid w:val="008A3707"/>
    <w:rsid w:val="008B23DD"/>
    <w:rsid w:val="008C2177"/>
    <w:rsid w:val="008C2428"/>
    <w:rsid w:val="008D2EFB"/>
    <w:rsid w:val="008E2D67"/>
    <w:rsid w:val="009051AC"/>
    <w:rsid w:val="0090530B"/>
    <w:rsid w:val="00906660"/>
    <w:rsid w:val="009100BA"/>
    <w:rsid w:val="00912339"/>
    <w:rsid w:val="009152C4"/>
    <w:rsid w:val="00915985"/>
    <w:rsid w:val="00930041"/>
    <w:rsid w:val="0094174C"/>
    <w:rsid w:val="00950ABA"/>
    <w:rsid w:val="0095381E"/>
    <w:rsid w:val="009A04B2"/>
    <w:rsid w:val="009A394A"/>
    <w:rsid w:val="009B07B5"/>
    <w:rsid w:val="009B23A7"/>
    <w:rsid w:val="009D0426"/>
    <w:rsid w:val="009D3406"/>
    <w:rsid w:val="009D52FB"/>
    <w:rsid w:val="009D6D88"/>
    <w:rsid w:val="009F0AEC"/>
    <w:rsid w:val="00A02975"/>
    <w:rsid w:val="00A056B1"/>
    <w:rsid w:val="00A05A3B"/>
    <w:rsid w:val="00A32EF7"/>
    <w:rsid w:val="00A55E25"/>
    <w:rsid w:val="00A600D6"/>
    <w:rsid w:val="00A649E0"/>
    <w:rsid w:val="00A70756"/>
    <w:rsid w:val="00A71859"/>
    <w:rsid w:val="00A83BDF"/>
    <w:rsid w:val="00A840BB"/>
    <w:rsid w:val="00A86C63"/>
    <w:rsid w:val="00A9514B"/>
    <w:rsid w:val="00A97E02"/>
    <w:rsid w:val="00AA372E"/>
    <w:rsid w:val="00AB1945"/>
    <w:rsid w:val="00AC370C"/>
    <w:rsid w:val="00AD2232"/>
    <w:rsid w:val="00AE5270"/>
    <w:rsid w:val="00AE632A"/>
    <w:rsid w:val="00B01F87"/>
    <w:rsid w:val="00B661AE"/>
    <w:rsid w:val="00B8093A"/>
    <w:rsid w:val="00B80B6A"/>
    <w:rsid w:val="00BA7752"/>
    <w:rsid w:val="00BB7109"/>
    <w:rsid w:val="00BC4211"/>
    <w:rsid w:val="00BD1236"/>
    <w:rsid w:val="00C00E04"/>
    <w:rsid w:val="00C05C6A"/>
    <w:rsid w:val="00C07A1D"/>
    <w:rsid w:val="00C10C87"/>
    <w:rsid w:val="00C279F4"/>
    <w:rsid w:val="00C301F0"/>
    <w:rsid w:val="00C56C9E"/>
    <w:rsid w:val="00C56E90"/>
    <w:rsid w:val="00C61C85"/>
    <w:rsid w:val="00C82B82"/>
    <w:rsid w:val="00C9519C"/>
    <w:rsid w:val="00CB66F6"/>
    <w:rsid w:val="00CC0527"/>
    <w:rsid w:val="00CC2500"/>
    <w:rsid w:val="00CC29D9"/>
    <w:rsid w:val="00CE32F2"/>
    <w:rsid w:val="00CF00C9"/>
    <w:rsid w:val="00D002AE"/>
    <w:rsid w:val="00D11588"/>
    <w:rsid w:val="00D21AD8"/>
    <w:rsid w:val="00D40985"/>
    <w:rsid w:val="00D436D9"/>
    <w:rsid w:val="00D43F36"/>
    <w:rsid w:val="00D63EF7"/>
    <w:rsid w:val="00D71D47"/>
    <w:rsid w:val="00D742C5"/>
    <w:rsid w:val="00D82167"/>
    <w:rsid w:val="00DA0E8D"/>
    <w:rsid w:val="00DA5F03"/>
    <w:rsid w:val="00DB2DDC"/>
    <w:rsid w:val="00DB5ACB"/>
    <w:rsid w:val="00DC3F69"/>
    <w:rsid w:val="00DD3915"/>
    <w:rsid w:val="00DD3F7A"/>
    <w:rsid w:val="00DF3F3C"/>
    <w:rsid w:val="00E10A15"/>
    <w:rsid w:val="00E205DA"/>
    <w:rsid w:val="00E44B90"/>
    <w:rsid w:val="00E46CB1"/>
    <w:rsid w:val="00E50B22"/>
    <w:rsid w:val="00EA3323"/>
    <w:rsid w:val="00EC7021"/>
    <w:rsid w:val="00EE435B"/>
    <w:rsid w:val="00EE5B56"/>
    <w:rsid w:val="00F11006"/>
    <w:rsid w:val="00F12F30"/>
    <w:rsid w:val="00F1353C"/>
    <w:rsid w:val="00F246FB"/>
    <w:rsid w:val="00F62E03"/>
    <w:rsid w:val="00F63E4A"/>
    <w:rsid w:val="00F95A6F"/>
    <w:rsid w:val="00F9673C"/>
    <w:rsid w:val="00FB44EA"/>
    <w:rsid w:val="00FB6488"/>
    <w:rsid w:val="00FD11D9"/>
    <w:rsid w:val="00FD5C88"/>
    <w:rsid w:val="00FE26A7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5BECE569-73D7-44A7-AFCD-4260B06F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2E1DC4-DD9D-49BE-AE09-F671414B3D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6CEF0-BB12-41AD-A0CA-E75C6DC6F1E2}"/>
</file>

<file path=customXml/itemProps3.xml><?xml version="1.0" encoding="utf-8"?>
<ds:datastoreItem xmlns:ds="http://schemas.openxmlformats.org/officeDocument/2006/customXml" ds:itemID="{160732BE-8734-427B-B22D-F5EB629A11C1}"/>
</file>

<file path=customXml/itemProps4.xml><?xml version="1.0" encoding="utf-8"?>
<ds:datastoreItem xmlns:ds="http://schemas.openxmlformats.org/officeDocument/2006/customXml" ds:itemID="{4CF59C5D-6624-4AB3-B40D-03C4BFCCDD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2583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PEZZIN Laetitia MAJ</cp:lastModifiedBy>
  <cp:revision>6</cp:revision>
  <cp:lastPrinted>2016-11-02T14:02:00Z</cp:lastPrinted>
  <dcterms:created xsi:type="dcterms:W3CDTF">2026-01-06T16:27:00Z</dcterms:created>
  <dcterms:modified xsi:type="dcterms:W3CDTF">2026-01-15T15:54:00Z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